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A2049D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E374EE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374E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374E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CF2816" w:rsidRPr="00CF2816">
        <w:rPr>
          <w:b/>
          <w:sz w:val="24"/>
          <w:szCs w:val="24"/>
        </w:rPr>
        <w:t xml:space="preserve">Договора на поставку силовых трансформаторов до 20 </w:t>
      </w:r>
      <w:proofErr w:type="spellStart"/>
      <w:r w:rsidR="00CF2816" w:rsidRPr="00CF2816">
        <w:rPr>
          <w:b/>
          <w:sz w:val="24"/>
          <w:szCs w:val="24"/>
        </w:rPr>
        <w:t>кВ</w:t>
      </w:r>
      <w:proofErr w:type="spellEnd"/>
      <w:r w:rsidR="00CF2816" w:rsidRPr="00CF2816">
        <w:rPr>
          <w:b/>
          <w:sz w:val="24"/>
          <w:szCs w:val="24"/>
        </w:rPr>
        <w:t xml:space="preserve"> для нужд ПАО «МРСК Центра» (филиала «Брянскэнерго»)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CF2816" w:rsidRPr="00D053CF" w:rsidRDefault="00CF281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F2816" w:rsidRDefault="00CF281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F2816" w:rsidRDefault="00CF281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F2816" w:rsidRPr="00D053CF" w:rsidRDefault="00CF281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CF2816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</w:t>
      </w:r>
      <w:bookmarkStart w:id="6" w:name="_GoBack"/>
      <w:bookmarkEnd w:id="6"/>
      <w:r>
        <w:rPr>
          <w:noProof/>
        </w:rPr>
        <w:t>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23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42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46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48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61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65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69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F2816">
        <w:rPr>
          <w:noProof/>
        </w:rPr>
        <w:t>71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CF2816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053CF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CF281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CF2816">
        <w:rPr>
          <w:iCs/>
          <w:sz w:val="24"/>
          <w:szCs w:val="24"/>
        </w:rPr>
        <w:t>, ответственное лицо –</w:t>
      </w:r>
      <w:r w:rsidR="00CF2816" w:rsidRPr="00CF2816">
        <w:rPr>
          <w:iCs/>
          <w:sz w:val="24"/>
          <w:szCs w:val="24"/>
        </w:rPr>
        <w:t xml:space="preserve"> </w:t>
      </w:r>
      <w:r w:rsidR="00480F43" w:rsidRPr="00CF2816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80F43" w:rsidRPr="00CF2816">
          <w:rPr>
            <w:rStyle w:val="a7"/>
            <w:sz w:val="24"/>
            <w:szCs w:val="24"/>
          </w:rPr>
          <w:t>Ostonen.IA@mrsk-1.ru</w:t>
        </w:r>
      </w:hyperlink>
      <w:r w:rsidR="00480F43" w:rsidRPr="00CF2816">
        <w:rPr>
          <w:rStyle w:val="a7"/>
          <w:color w:val="auto"/>
        </w:rPr>
        <w:t>)</w:t>
      </w:r>
      <w:r w:rsidR="00480F43" w:rsidRPr="00CF2816">
        <w:rPr>
          <w:sz w:val="24"/>
          <w:szCs w:val="24"/>
        </w:rPr>
        <w:t>.</w:t>
      </w:r>
      <w:proofErr w:type="gramEnd"/>
      <w:r w:rsidR="00480F43" w:rsidRPr="00CF2816">
        <w:rPr>
          <w:sz w:val="24"/>
          <w:szCs w:val="24"/>
        </w:rPr>
        <w:t xml:space="preserve"> </w:t>
      </w:r>
      <w:proofErr w:type="gramStart"/>
      <w:r w:rsidR="004B5EB3" w:rsidRPr="00CF2816">
        <w:rPr>
          <w:iCs/>
          <w:sz w:val="24"/>
          <w:szCs w:val="24"/>
        </w:rPr>
        <w:t>Извещени</w:t>
      </w:r>
      <w:r w:rsidRPr="00CF2816">
        <w:rPr>
          <w:iCs/>
          <w:sz w:val="24"/>
          <w:szCs w:val="24"/>
        </w:rPr>
        <w:t>ем</w:t>
      </w:r>
      <w:r w:rsidRPr="00CF2816">
        <w:rPr>
          <w:sz w:val="24"/>
          <w:szCs w:val="24"/>
        </w:rPr>
        <w:t xml:space="preserve"> о проведении </w:t>
      </w:r>
      <w:r w:rsidRPr="00CF2816">
        <w:rPr>
          <w:iCs/>
          <w:sz w:val="24"/>
          <w:szCs w:val="24"/>
        </w:rPr>
        <w:t>запроса предложений</w:t>
      </w:r>
      <w:r w:rsidRPr="00CF2816">
        <w:rPr>
          <w:sz w:val="24"/>
          <w:szCs w:val="24"/>
        </w:rPr>
        <w:t xml:space="preserve">, опубликованным </w:t>
      </w:r>
      <w:r w:rsidRPr="00CF2816">
        <w:rPr>
          <w:b/>
          <w:sz w:val="24"/>
          <w:szCs w:val="24"/>
        </w:rPr>
        <w:t>«</w:t>
      </w:r>
      <w:r w:rsidR="00CF2816" w:rsidRPr="00CF2816">
        <w:rPr>
          <w:b/>
          <w:sz w:val="24"/>
          <w:szCs w:val="24"/>
        </w:rPr>
        <w:t>15</w:t>
      </w:r>
      <w:r w:rsidRPr="00CF2816">
        <w:rPr>
          <w:b/>
          <w:sz w:val="24"/>
          <w:szCs w:val="24"/>
        </w:rPr>
        <w:t xml:space="preserve">» </w:t>
      </w:r>
      <w:r w:rsidR="00CF2816" w:rsidRPr="00CF2816">
        <w:rPr>
          <w:b/>
          <w:sz w:val="24"/>
          <w:szCs w:val="24"/>
        </w:rPr>
        <w:t>февраля</w:t>
      </w:r>
      <w:r w:rsidRPr="00CF2816">
        <w:rPr>
          <w:b/>
          <w:sz w:val="24"/>
          <w:szCs w:val="24"/>
        </w:rPr>
        <w:t xml:space="preserve"> </w:t>
      </w:r>
      <w:r w:rsidR="00776C7A" w:rsidRPr="00CF2816">
        <w:rPr>
          <w:b/>
          <w:sz w:val="24"/>
          <w:szCs w:val="24"/>
        </w:rPr>
        <w:t>2018</w:t>
      </w:r>
      <w:r w:rsidRPr="00CF2816">
        <w:rPr>
          <w:b/>
          <w:sz w:val="24"/>
          <w:szCs w:val="24"/>
        </w:rPr>
        <w:t xml:space="preserve"> г.</w:t>
      </w:r>
      <w:r w:rsidRPr="00CF281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CF2816">
          <w:rPr>
            <w:rStyle w:val="a7"/>
            <w:color w:val="auto"/>
            <w:sz w:val="24"/>
            <w:szCs w:val="24"/>
          </w:rPr>
          <w:t>www.zakupki.</w:t>
        </w:r>
        <w:r w:rsidR="00345CCA" w:rsidRPr="00CF281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CF2816">
          <w:rPr>
            <w:rStyle w:val="a7"/>
            <w:color w:val="auto"/>
            <w:sz w:val="24"/>
            <w:szCs w:val="24"/>
          </w:rPr>
          <w:t>.ru</w:t>
        </w:r>
      </w:hyperlink>
      <w:r w:rsidRPr="00CF2816">
        <w:rPr>
          <w:sz w:val="24"/>
          <w:szCs w:val="24"/>
        </w:rPr>
        <w:t>),</w:t>
      </w:r>
      <w:r w:rsidR="009D7F01" w:rsidRPr="00CF2816">
        <w:rPr>
          <w:iCs/>
          <w:sz w:val="24"/>
          <w:szCs w:val="24"/>
        </w:rPr>
        <w:t xml:space="preserve"> </w:t>
      </w:r>
      <w:r w:rsidR="009D7F01" w:rsidRPr="00CF2816">
        <w:rPr>
          <w:sz w:val="24"/>
          <w:szCs w:val="24"/>
        </w:rPr>
        <w:t xml:space="preserve">на сайте </w:t>
      </w:r>
      <w:r w:rsidR="007556FF" w:rsidRPr="00CF2816">
        <w:rPr>
          <w:iCs/>
          <w:sz w:val="24"/>
          <w:szCs w:val="24"/>
        </w:rPr>
        <w:t>ПАО «МРСК Центра»</w:t>
      </w:r>
      <w:r w:rsidR="009D7F01" w:rsidRPr="00CF2816">
        <w:rPr>
          <w:sz w:val="24"/>
          <w:szCs w:val="24"/>
        </w:rPr>
        <w:t xml:space="preserve"> (</w:t>
      </w:r>
      <w:hyperlink r:id="rId21" w:history="1">
        <w:r w:rsidR="007556FF" w:rsidRPr="00CF281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CF2816">
        <w:rPr>
          <w:sz w:val="24"/>
          <w:szCs w:val="24"/>
        </w:rPr>
        <w:t>)</w:t>
      </w:r>
      <w:r w:rsidR="00702B2C" w:rsidRPr="00CF2816">
        <w:rPr>
          <w:sz w:val="24"/>
          <w:szCs w:val="24"/>
        </w:rPr>
        <w:t xml:space="preserve">, на сайте ЭТП, указанном в п. </w:t>
      </w:r>
      <w:r w:rsidR="00334620" w:rsidRPr="00CF2816">
        <w:fldChar w:fldCharType="begin"/>
      </w:r>
      <w:r w:rsidR="00334620" w:rsidRPr="00CF2816">
        <w:instrText xml:space="preserve"> REF _Ref440269836 \r \h  \* MERGEFORMAT </w:instrText>
      </w:r>
      <w:r w:rsidR="00334620" w:rsidRPr="00CF2816">
        <w:fldChar w:fldCharType="separate"/>
      </w:r>
      <w:r w:rsidR="00B007DA" w:rsidRPr="00CF2816">
        <w:rPr>
          <w:sz w:val="24"/>
          <w:szCs w:val="24"/>
        </w:rPr>
        <w:t>1.1.3</w:t>
      </w:r>
      <w:r w:rsidR="00334620" w:rsidRPr="00CF2816">
        <w:fldChar w:fldCharType="end"/>
      </w:r>
      <w:r w:rsidR="00702B2C" w:rsidRPr="00CF2816">
        <w:rPr>
          <w:sz w:val="24"/>
          <w:szCs w:val="24"/>
        </w:rPr>
        <w:t xml:space="preserve"> настоящей Документации</w:t>
      </w:r>
      <w:r w:rsidR="003B6795" w:rsidRPr="00CF2816">
        <w:rPr>
          <w:sz w:val="24"/>
          <w:szCs w:val="24"/>
        </w:rPr>
        <w:t xml:space="preserve">, </w:t>
      </w:r>
      <w:r w:rsidRPr="00CF2816">
        <w:rPr>
          <w:iCs/>
          <w:sz w:val="24"/>
          <w:szCs w:val="24"/>
        </w:rPr>
        <w:t>приг</w:t>
      </w:r>
      <w:r w:rsidRPr="00CF2816">
        <w:rPr>
          <w:sz w:val="24"/>
          <w:szCs w:val="24"/>
        </w:rPr>
        <w:t>ласило юридических л</w:t>
      </w:r>
      <w:r w:rsidRPr="00D053CF">
        <w:rPr>
          <w:sz w:val="24"/>
          <w:szCs w:val="24"/>
        </w:rPr>
        <w:t>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(далее – Участники)</w:t>
      </w:r>
      <w:r w:rsidR="001C2F0C" w:rsidRPr="00D053CF">
        <w:rPr>
          <w:sz w:val="24"/>
          <w:szCs w:val="24"/>
        </w:rPr>
        <w:t xml:space="preserve">, </w:t>
      </w:r>
      <w:r w:rsidR="004B5EB3" w:rsidRPr="00D053CF">
        <w:rPr>
          <w:sz w:val="24"/>
          <w:szCs w:val="24"/>
        </w:rPr>
        <w:t xml:space="preserve">к участию в </w:t>
      </w:r>
      <w:r w:rsidR="004B5EB3" w:rsidRPr="00CF2816">
        <w:rPr>
          <w:sz w:val="24"/>
          <w:szCs w:val="24"/>
        </w:rPr>
        <w:t xml:space="preserve">процедуре </w:t>
      </w:r>
      <w:r w:rsidR="00075C00" w:rsidRPr="00CF2816">
        <w:rPr>
          <w:sz w:val="24"/>
          <w:szCs w:val="24"/>
        </w:rPr>
        <w:t>запроса предложений</w:t>
      </w:r>
      <w:r w:rsidRPr="00CF2816">
        <w:rPr>
          <w:sz w:val="24"/>
          <w:szCs w:val="24"/>
        </w:rPr>
        <w:t xml:space="preserve"> </w:t>
      </w:r>
      <w:bookmarkEnd w:id="11"/>
      <w:r w:rsidR="004B5EB3" w:rsidRPr="00CF2816">
        <w:rPr>
          <w:sz w:val="24"/>
          <w:szCs w:val="24"/>
        </w:rPr>
        <w:t>на право заключения</w:t>
      </w:r>
      <w:proofErr w:type="gramEnd"/>
      <w:r w:rsidR="004B5EB3" w:rsidRPr="00CF2816">
        <w:rPr>
          <w:sz w:val="24"/>
          <w:szCs w:val="24"/>
        </w:rPr>
        <w:t xml:space="preserve"> </w:t>
      </w:r>
      <w:proofErr w:type="gramStart"/>
      <w:r w:rsidR="00CF2816" w:rsidRPr="00CF2816">
        <w:rPr>
          <w:iCs/>
          <w:sz w:val="24"/>
          <w:szCs w:val="24"/>
          <w:lang w:eastAsia="ru-RU"/>
        </w:rPr>
        <w:t>Договора</w:t>
      </w:r>
      <w:r w:rsidR="00CF2816" w:rsidRPr="00CF2816">
        <w:rPr>
          <w:sz w:val="24"/>
          <w:szCs w:val="24"/>
        </w:rPr>
        <w:t xml:space="preserve"> </w:t>
      </w:r>
      <w:r w:rsidR="00CF2816" w:rsidRPr="00CF2816">
        <w:rPr>
          <w:snapToGrid w:val="0"/>
          <w:sz w:val="24"/>
          <w:szCs w:val="24"/>
        </w:rPr>
        <w:t xml:space="preserve">на </w:t>
      </w:r>
      <w:r w:rsidR="00CF2816" w:rsidRPr="00CF2816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CF2816" w:rsidRPr="00CF2816">
        <w:rPr>
          <w:sz w:val="24"/>
          <w:szCs w:val="24"/>
        </w:rPr>
        <w:t>кВ</w:t>
      </w:r>
      <w:proofErr w:type="spellEnd"/>
      <w:r w:rsidR="00CF2816" w:rsidRPr="00CF2816">
        <w:rPr>
          <w:snapToGrid w:val="0"/>
          <w:sz w:val="24"/>
          <w:szCs w:val="24"/>
        </w:rPr>
        <w:t xml:space="preserve"> для нужд ПАО «МРСК Центра» (филиала </w:t>
      </w:r>
      <w:r w:rsidR="00CF2816" w:rsidRPr="00CF2816">
        <w:rPr>
          <w:sz w:val="24"/>
          <w:szCs w:val="24"/>
        </w:rPr>
        <w:t>«Брянскэнерго»</w:t>
      </w:r>
      <w:r w:rsidR="00CF2816" w:rsidRPr="00CF2816">
        <w:rPr>
          <w:snapToGrid w:val="0"/>
          <w:sz w:val="24"/>
          <w:szCs w:val="24"/>
        </w:rPr>
        <w:t>,</w:t>
      </w:r>
      <w:r w:rsidR="00862664" w:rsidRPr="00CF2816">
        <w:rPr>
          <w:sz w:val="24"/>
          <w:szCs w:val="24"/>
        </w:rPr>
        <w:t xml:space="preserve"> расположенного по адресу:</w:t>
      </w:r>
      <w:proofErr w:type="gramEnd"/>
      <w:r w:rsidR="00862664" w:rsidRPr="00CF2816">
        <w:rPr>
          <w:sz w:val="24"/>
          <w:szCs w:val="24"/>
        </w:rPr>
        <w:t xml:space="preserve"> </w:t>
      </w:r>
      <w:proofErr w:type="gramStart"/>
      <w:r w:rsidR="00862664" w:rsidRPr="00CF2816">
        <w:rPr>
          <w:sz w:val="24"/>
          <w:szCs w:val="24"/>
        </w:rPr>
        <w:t>РФ, 241050, г. Брянск, ул. Советская,</w:t>
      </w:r>
      <w:r w:rsidR="00CF2816" w:rsidRPr="00CF2816">
        <w:rPr>
          <w:sz w:val="24"/>
          <w:szCs w:val="24"/>
        </w:rPr>
        <w:t xml:space="preserve"> д. 35</w:t>
      </w:r>
      <w:r w:rsidR="00862664" w:rsidRPr="00CF2816">
        <w:rPr>
          <w:sz w:val="24"/>
          <w:szCs w:val="24"/>
        </w:rPr>
        <w:t>)</w:t>
      </w:r>
      <w:r w:rsidRPr="00CF2816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CF2816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</w:t>
      </w:r>
      <w:r w:rsidRPr="00CF2816">
        <w:rPr>
          <w:sz w:val="24"/>
          <w:szCs w:val="24"/>
        </w:rPr>
        <w:t xml:space="preserve">Победителями </w:t>
      </w:r>
      <w:r w:rsidR="003F4558" w:rsidRPr="00CF2816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CF2816">
        <w:rPr>
          <w:sz w:val="24"/>
          <w:szCs w:val="24"/>
        </w:rPr>
        <w:t>Россети</w:t>
      </w:r>
      <w:proofErr w:type="spellEnd"/>
      <w:r w:rsidR="003F4558" w:rsidRPr="00CF2816">
        <w:rPr>
          <w:sz w:val="24"/>
          <w:szCs w:val="24"/>
        </w:rPr>
        <w:t>» по Лоту №2 - «</w:t>
      </w:r>
      <w:r w:rsidR="00CF2816" w:rsidRPr="00CF2816">
        <w:rPr>
          <w:sz w:val="24"/>
          <w:szCs w:val="24"/>
        </w:rPr>
        <w:t xml:space="preserve">Поставка силовых трансформаторов напряжением 6-20 </w:t>
      </w:r>
      <w:proofErr w:type="spellStart"/>
      <w:r w:rsidR="00CF2816" w:rsidRPr="00CF2816">
        <w:rPr>
          <w:sz w:val="24"/>
          <w:szCs w:val="24"/>
        </w:rPr>
        <w:t>кВ</w:t>
      </w:r>
      <w:proofErr w:type="spellEnd"/>
      <w:r w:rsidR="00CF2816" w:rsidRPr="00CF2816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CF2816" w:rsidRPr="00CF2816">
        <w:rPr>
          <w:sz w:val="24"/>
          <w:szCs w:val="24"/>
        </w:rPr>
        <w:t>Россети</w:t>
      </w:r>
      <w:proofErr w:type="spellEnd"/>
      <w:r w:rsidR="00CF2816" w:rsidRPr="00CF2816">
        <w:rPr>
          <w:sz w:val="24"/>
          <w:szCs w:val="24"/>
        </w:rPr>
        <w:t>» №12/712838 от 28.02.2017г</w:t>
      </w:r>
      <w:r w:rsidR="003F4558" w:rsidRPr="00CF2816">
        <w:rPr>
          <w:sz w:val="24"/>
          <w:szCs w:val="24"/>
        </w:rPr>
        <w:t xml:space="preserve">. </w:t>
      </w:r>
      <w:r w:rsidRPr="00CF2816">
        <w:rPr>
          <w:sz w:val="24"/>
          <w:szCs w:val="24"/>
        </w:rPr>
        <w:t>и заключившие</w:t>
      </w:r>
      <w:proofErr w:type="gramEnd"/>
      <w:r w:rsidRPr="00CF2816">
        <w:rPr>
          <w:sz w:val="24"/>
          <w:szCs w:val="24"/>
        </w:rPr>
        <w:t xml:space="preserve"> соответствующие Рамо</w:t>
      </w:r>
      <w:r w:rsidR="00F901DE" w:rsidRPr="00CF2816">
        <w:rPr>
          <w:sz w:val="24"/>
          <w:szCs w:val="24"/>
        </w:rPr>
        <w:t>чные соглашения</w:t>
      </w:r>
      <w:r w:rsidRPr="00CF2816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CF2816">
        <w:rPr>
          <w:sz w:val="24"/>
          <w:szCs w:val="24"/>
        </w:rPr>
        <w:t xml:space="preserve">Настоящий </w:t>
      </w:r>
      <w:r w:rsidR="004B5EB3" w:rsidRPr="00CF2816">
        <w:rPr>
          <w:sz w:val="24"/>
          <w:szCs w:val="24"/>
        </w:rPr>
        <w:t>З</w:t>
      </w:r>
      <w:r w:rsidRPr="00CF2816">
        <w:rPr>
          <w:sz w:val="24"/>
          <w:szCs w:val="24"/>
        </w:rPr>
        <w:t>апрос предложений</w:t>
      </w:r>
      <w:r w:rsidRPr="00D053CF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7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8"/>
    </w:p>
    <w:p w:rsidR="00A40714" w:rsidRPr="00CF2816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CF2816">
        <w:rPr>
          <w:sz w:val="24"/>
          <w:szCs w:val="24"/>
        </w:rPr>
        <w:t xml:space="preserve">заключения </w:t>
      </w:r>
      <w:bookmarkEnd w:id="19"/>
      <w:r w:rsidR="00CF2816" w:rsidRPr="00CF2816">
        <w:rPr>
          <w:iCs/>
          <w:sz w:val="24"/>
          <w:szCs w:val="24"/>
          <w:lang w:eastAsia="ru-RU"/>
        </w:rPr>
        <w:t>Договора</w:t>
      </w:r>
      <w:r w:rsidR="00CF2816" w:rsidRPr="00CF2816">
        <w:rPr>
          <w:sz w:val="24"/>
          <w:szCs w:val="24"/>
        </w:rPr>
        <w:t xml:space="preserve"> </w:t>
      </w:r>
      <w:r w:rsidR="00CF2816" w:rsidRPr="00CF2816">
        <w:rPr>
          <w:snapToGrid w:val="0"/>
          <w:sz w:val="24"/>
          <w:szCs w:val="24"/>
        </w:rPr>
        <w:t xml:space="preserve">на </w:t>
      </w:r>
      <w:r w:rsidR="00CF2816" w:rsidRPr="00CF2816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CF2816" w:rsidRPr="00CF2816">
        <w:rPr>
          <w:sz w:val="24"/>
          <w:szCs w:val="24"/>
        </w:rPr>
        <w:t>кВ</w:t>
      </w:r>
      <w:proofErr w:type="spellEnd"/>
      <w:r w:rsidR="00CF2816" w:rsidRPr="00CF2816">
        <w:rPr>
          <w:snapToGrid w:val="0"/>
          <w:sz w:val="24"/>
          <w:szCs w:val="24"/>
        </w:rPr>
        <w:t xml:space="preserve"> для нужд ПАО «МРСК Центра» (филиала </w:t>
      </w:r>
      <w:r w:rsidR="00CF2816" w:rsidRPr="00CF2816">
        <w:rPr>
          <w:sz w:val="24"/>
          <w:szCs w:val="24"/>
        </w:rPr>
        <w:t>«Брянскэнерго»</w:t>
      </w:r>
      <w:r w:rsidR="00CF2816" w:rsidRPr="00CF2816">
        <w:rPr>
          <w:snapToGrid w:val="0"/>
          <w:sz w:val="24"/>
          <w:szCs w:val="24"/>
        </w:rPr>
        <w:t>)</w:t>
      </w:r>
      <w:r w:rsidR="00702B2C" w:rsidRPr="00CF2816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F2816">
        <w:rPr>
          <w:sz w:val="24"/>
          <w:szCs w:val="24"/>
        </w:rPr>
        <w:t xml:space="preserve">Количество лотов: </w:t>
      </w:r>
      <w:r w:rsidRPr="00CF2816">
        <w:rPr>
          <w:b/>
          <w:sz w:val="24"/>
          <w:szCs w:val="24"/>
        </w:rPr>
        <w:t>1 (один)</w:t>
      </w:r>
      <w:r w:rsidRPr="00CF2816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CF2816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CF2816">
        <w:rPr>
          <w:sz w:val="24"/>
          <w:szCs w:val="24"/>
        </w:rPr>
        <w:t xml:space="preserve">выполнения </w:t>
      </w:r>
      <w:r w:rsidR="00702B2C" w:rsidRPr="00CF2816">
        <w:rPr>
          <w:sz w:val="24"/>
          <w:szCs w:val="24"/>
        </w:rPr>
        <w:t>поставок</w:t>
      </w:r>
      <w:r w:rsidR="00717F60" w:rsidRPr="00CF2816">
        <w:rPr>
          <w:sz w:val="24"/>
          <w:szCs w:val="24"/>
        </w:rPr>
        <w:t xml:space="preserve">: </w:t>
      </w:r>
      <w:r w:rsidR="00CF2816" w:rsidRPr="00CF2816">
        <w:rPr>
          <w:sz w:val="24"/>
          <w:szCs w:val="24"/>
        </w:rPr>
        <w:t>в течение 50 (пятидесяти) календарных дней с момента заключения договора</w:t>
      </w:r>
      <w:r w:rsidR="00717F60" w:rsidRPr="00CF2816">
        <w:rPr>
          <w:sz w:val="24"/>
          <w:szCs w:val="24"/>
        </w:rPr>
        <w:t>.</w:t>
      </w:r>
      <w:bookmarkEnd w:id="21"/>
    </w:p>
    <w:p w:rsidR="008D2928" w:rsidRPr="00CF2816" w:rsidRDefault="002A47D1" w:rsidP="00CF2816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CF2816">
        <w:rPr>
          <w:sz w:val="24"/>
          <w:szCs w:val="24"/>
        </w:rPr>
        <w:t xml:space="preserve">Отгрузочные реквизиты/базис поставки: </w:t>
      </w:r>
      <w:r w:rsidR="008D2928" w:rsidRPr="00CF2816">
        <w:rPr>
          <w:sz w:val="24"/>
          <w:szCs w:val="24"/>
        </w:rPr>
        <w:t xml:space="preserve">на условиях DDP (Согласно </w:t>
      </w:r>
      <w:r w:rsidR="008D2928" w:rsidRPr="00CF2816">
        <w:rPr>
          <w:iCs/>
          <w:sz w:val="24"/>
          <w:szCs w:val="24"/>
        </w:rPr>
        <w:t>ИНКОТЕРМС</w:t>
      </w:r>
      <w:r w:rsidR="008D2928" w:rsidRPr="00CF2816">
        <w:rPr>
          <w:sz w:val="24"/>
          <w:szCs w:val="24"/>
        </w:rPr>
        <w:t xml:space="preserve"> </w:t>
      </w:r>
      <w:r w:rsidR="003E4055" w:rsidRPr="00CF2816">
        <w:rPr>
          <w:sz w:val="24"/>
          <w:szCs w:val="24"/>
        </w:rPr>
        <w:t>2010</w:t>
      </w:r>
      <w:r w:rsidR="008D2928" w:rsidRPr="00CF2816">
        <w:rPr>
          <w:sz w:val="24"/>
          <w:szCs w:val="24"/>
        </w:rPr>
        <w:t>) по адрес</w:t>
      </w:r>
      <w:r w:rsidR="00CF2816" w:rsidRPr="00CF2816">
        <w:rPr>
          <w:sz w:val="24"/>
          <w:szCs w:val="24"/>
        </w:rPr>
        <w:t>у</w:t>
      </w:r>
      <w:r w:rsidR="008D2928" w:rsidRPr="00CF2816">
        <w:rPr>
          <w:sz w:val="24"/>
          <w:szCs w:val="24"/>
        </w:rPr>
        <w:t xml:space="preserve"> филиал</w:t>
      </w:r>
      <w:r w:rsidR="00CF2816" w:rsidRPr="00CF2816">
        <w:rPr>
          <w:sz w:val="24"/>
          <w:szCs w:val="24"/>
        </w:rPr>
        <w:t>а</w:t>
      </w:r>
      <w:r w:rsidR="008D2928" w:rsidRPr="00CF2816">
        <w:rPr>
          <w:sz w:val="24"/>
          <w:szCs w:val="24"/>
        </w:rPr>
        <w:t xml:space="preserve"> ПАО «МРСК Центра»</w:t>
      </w:r>
      <w:bookmarkEnd w:id="22"/>
      <w:r w:rsidR="00CF2816" w:rsidRPr="00CF2816">
        <w:rPr>
          <w:sz w:val="24"/>
          <w:szCs w:val="24"/>
        </w:rPr>
        <w:t xml:space="preserve"> - </w:t>
      </w:r>
      <w:r w:rsidR="008D2928" w:rsidRPr="00CF2816">
        <w:rPr>
          <w:sz w:val="24"/>
          <w:szCs w:val="24"/>
        </w:rPr>
        <w:t>«Брянскэнерго»</w:t>
      </w:r>
      <w:r w:rsidR="00CF2816" w:rsidRPr="00CF2816">
        <w:rPr>
          <w:sz w:val="24"/>
          <w:szCs w:val="24"/>
        </w:rPr>
        <w:t>:</w:t>
      </w:r>
      <w:r w:rsidR="008D2928" w:rsidRPr="00CF2816">
        <w:rPr>
          <w:sz w:val="24"/>
          <w:szCs w:val="24"/>
        </w:rPr>
        <w:t xml:space="preserve"> РФ, </w:t>
      </w:r>
      <w:r w:rsidR="00CF2816" w:rsidRPr="00CF2816">
        <w:rPr>
          <w:sz w:val="24"/>
          <w:szCs w:val="24"/>
        </w:rPr>
        <w:t xml:space="preserve">241020, </w:t>
      </w:r>
      <w:r w:rsidR="008D2928" w:rsidRPr="00CF2816">
        <w:rPr>
          <w:sz w:val="24"/>
          <w:szCs w:val="24"/>
        </w:rPr>
        <w:t>г. Брянск, пр-</w:t>
      </w:r>
      <w:r w:rsidR="00CF2816" w:rsidRPr="00CF2816">
        <w:rPr>
          <w:sz w:val="24"/>
          <w:szCs w:val="24"/>
        </w:rPr>
        <w:t xml:space="preserve">т </w:t>
      </w:r>
      <w:r w:rsidR="008D2928" w:rsidRPr="00CF2816">
        <w:rPr>
          <w:sz w:val="24"/>
          <w:szCs w:val="24"/>
        </w:rPr>
        <w:t>Мос</w:t>
      </w:r>
      <w:r w:rsidR="00CF2816" w:rsidRPr="00CF2816">
        <w:rPr>
          <w:sz w:val="24"/>
          <w:szCs w:val="24"/>
        </w:rPr>
        <w:t>ковский, 43 (Центральный склад).</w:t>
      </w:r>
    </w:p>
    <w:p w:rsidR="00717F60" w:rsidRPr="00CF2816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CF2816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Pr="00CF2816">
        <w:rPr>
          <w:iCs/>
          <w:sz w:val="24"/>
          <w:szCs w:val="24"/>
        </w:rPr>
        <w:lastRenderedPageBreak/>
        <w:t>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CF2816">
        <w:rPr>
          <w:iCs/>
          <w:sz w:val="24"/>
          <w:szCs w:val="24"/>
        </w:rPr>
        <w:t xml:space="preserve"> В случае</w:t>
      </w:r>
      <w:proofErr w:type="gramStart"/>
      <w:r w:rsidR="005F2981" w:rsidRPr="00CF2816">
        <w:rPr>
          <w:iCs/>
          <w:sz w:val="24"/>
          <w:szCs w:val="24"/>
        </w:rPr>
        <w:t>,</w:t>
      </w:r>
      <w:proofErr w:type="gramEnd"/>
      <w:r w:rsidR="005F2981" w:rsidRPr="00CF2816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F2816">
        <w:rPr>
          <w:iCs/>
          <w:sz w:val="24"/>
          <w:szCs w:val="24"/>
        </w:rPr>
        <w:t xml:space="preserve">Порядок проведения </w:t>
      </w:r>
      <w:r w:rsidR="00C05EF6" w:rsidRPr="00CF2816">
        <w:rPr>
          <w:iCs/>
          <w:sz w:val="24"/>
          <w:szCs w:val="24"/>
        </w:rPr>
        <w:t>запроса предложений</w:t>
      </w:r>
      <w:r w:rsidR="00C05EF6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B007DA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B007DA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B007DA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B007DA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B007DA" w:rsidRPr="00B007DA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B007DA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B007DA" w:rsidRPr="00B007DA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D053CF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B007DA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573574" w:rsidRPr="0057357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B007DA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5"/>
    </w:p>
    <w:p w:rsidR="00717F60" w:rsidRPr="00D053C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F2816">
        <w:rPr>
          <w:b/>
          <w:bCs w:val="0"/>
          <w:sz w:val="24"/>
          <w:szCs w:val="24"/>
          <w:u w:val="single"/>
        </w:rPr>
        <w:t>По Лоту №1:</w:t>
      </w:r>
      <w:r w:rsidR="00717F60" w:rsidRPr="00CF2816">
        <w:rPr>
          <w:bCs w:val="0"/>
          <w:sz w:val="24"/>
          <w:szCs w:val="24"/>
        </w:rPr>
        <w:t xml:space="preserve"> </w:t>
      </w:r>
      <w:r w:rsidR="00CF2816" w:rsidRPr="00CF2816">
        <w:rPr>
          <w:b/>
          <w:sz w:val="24"/>
          <w:szCs w:val="24"/>
        </w:rPr>
        <w:t>6 868 520,00</w:t>
      </w:r>
      <w:r w:rsidR="00CF2816" w:rsidRPr="00CF2816">
        <w:rPr>
          <w:sz w:val="24"/>
          <w:szCs w:val="24"/>
        </w:rPr>
        <w:t xml:space="preserve"> (Шесть миллионов восемьсот шестьдесят восемь тысяч пятьсот двадцать) рублей 00 коп. РФ, без учета НДС;</w:t>
      </w:r>
      <w:r w:rsidR="00CF2816" w:rsidRPr="00CF2816">
        <w:rPr>
          <w:b/>
          <w:sz w:val="24"/>
          <w:szCs w:val="24"/>
        </w:rPr>
        <w:t xml:space="preserve"> </w:t>
      </w:r>
      <w:r w:rsidR="00CF2816" w:rsidRPr="00CF2816">
        <w:rPr>
          <w:sz w:val="24"/>
          <w:szCs w:val="24"/>
        </w:rPr>
        <w:t>НДС составляет</w:t>
      </w:r>
      <w:r w:rsidR="00CF2816" w:rsidRPr="00CF2816">
        <w:rPr>
          <w:b/>
          <w:sz w:val="24"/>
          <w:szCs w:val="24"/>
        </w:rPr>
        <w:t xml:space="preserve"> 1 236 333,60</w:t>
      </w:r>
      <w:r w:rsidR="00CF2816" w:rsidRPr="00CF2816">
        <w:rPr>
          <w:sz w:val="24"/>
          <w:szCs w:val="24"/>
        </w:rPr>
        <w:t xml:space="preserve"> (Один миллион двести тридцать шесть тысяч триста тридцать три) рубля 60 коп. РФ;</w:t>
      </w:r>
      <w:r w:rsidR="00CF2816" w:rsidRPr="00CF2816">
        <w:rPr>
          <w:b/>
          <w:sz w:val="24"/>
          <w:szCs w:val="24"/>
        </w:rPr>
        <w:t xml:space="preserve"> 8 104 853,60</w:t>
      </w:r>
      <w:r w:rsidR="00CF2816" w:rsidRPr="00CF2816">
        <w:rPr>
          <w:sz w:val="24"/>
          <w:szCs w:val="24"/>
        </w:rPr>
        <w:t xml:space="preserve"> (Восемь миллионов сто четыре тысячи восемьсот пятьдесят три) рубля 60 коп. РФ, с учетом НДС</w:t>
      </w:r>
      <w:r w:rsidR="00CF2816" w:rsidRPr="00CF2816">
        <w:rPr>
          <w:sz w:val="24"/>
          <w:szCs w:val="24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B007DA" w:rsidRPr="000C305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</w:t>
      </w:r>
      <w:r w:rsidRPr="00577EC9">
        <w:rPr>
          <w:sz w:val="24"/>
          <w:szCs w:val="24"/>
        </w:rPr>
        <w:lastRenderedPageBreak/>
        <w:t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a</w:t>
      </w:r>
      <w:r w:rsidR="00B007DA" w:rsidRPr="00334620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g</w:t>
      </w:r>
      <w:r w:rsidR="00B007DA" w:rsidRPr="00334620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573574" w:rsidRPr="0057357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B007DA" w:rsidRPr="00B007DA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B007DA" w:rsidRPr="00B007DA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CF2816">
        <w:rPr>
          <w:bCs w:val="0"/>
          <w:sz w:val="24"/>
          <w:szCs w:val="24"/>
        </w:rPr>
        <w:t>Заявк</w:t>
      </w:r>
      <w:r w:rsidR="00717F60" w:rsidRPr="00CF2816">
        <w:rPr>
          <w:bCs w:val="0"/>
          <w:sz w:val="24"/>
          <w:szCs w:val="24"/>
        </w:rPr>
        <w:t xml:space="preserve">и на ЭТП могут быть поданы до </w:t>
      </w:r>
      <w:r w:rsidR="002B5044" w:rsidRPr="00CF2816">
        <w:rPr>
          <w:b/>
          <w:bCs w:val="0"/>
          <w:sz w:val="24"/>
          <w:szCs w:val="24"/>
        </w:rPr>
        <w:t xml:space="preserve">12 часов 00 минут </w:t>
      </w:r>
      <w:r w:rsidR="00CF2816" w:rsidRPr="00CF2816">
        <w:rPr>
          <w:b/>
          <w:bCs w:val="0"/>
          <w:sz w:val="24"/>
          <w:szCs w:val="24"/>
        </w:rPr>
        <w:t>05</w:t>
      </w:r>
      <w:r w:rsidR="002B5044" w:rsidRPr="00CF2816">
        <w:rPr>
          <w:b/>
          <w:bCs w:val="0"/>
          <w:sz w:val="24"/>
          <w:szCs w:val="24"/>
        </w:rPr>
        <w:t xml:space="preserve"> </w:t>
      </w:r>
      <w:r w:rsidR="00CF2816" w:rsidRPr="00CF2816">
        <w:rPr>
          <w:b/>
          <w:bCs w:val="0"/>
          <w:sz w:val="24"/>
          <w:szCs w:val="24"/>
        </w:rPr>
        <w:t>марта</w:t>
      </w:r>
      <w:r w:rsidR="002B5044" w:rsidRPr="00CF2816">
        <w:rPr>
          <w:b/>
          <w:bCs w:val="0"/>
          <w:sz w:val="24"/>
          <w:szCs w:val="24"/>
        </w:rPr>
        <w:t xml:space="preserve"> </w:t>
      </w:r>
      <w:r w:rsidR="00776C7A" w:rsidRPr="00CF2816">
        <w:rPr>
          <w:b/>
          <w:bCs w:val="0"/>
          <w:sz w:val="24"/>
          <w:szCs w:val="24"/>
        </w:rPr>
        <w:t>2018</w:t>
      </w:r>
      <w:r w:rsidR="002B5044" w:rsidRPr="00CF2816">
        <w:rPr>
          <w:b/>
          <w:bCs w:val="0"/>
          <w:sz w:val="24"/>
          <w:szCs w:val="24"/>
        </w:rPr>
        <w:t xml:space="preserve"> года</w:t>
      </w:r>
      <w:r w:rsidR="009E28D8" w:rsidRPr="00CF2816">
        <w:rPr>
          <w:b/>
          <w:bCs w:val="0"/>
          <w:sz w:val="24"/>
          <w:szCs w:val="24"/>
        </w:rPr>
        <w:t xml:space="preserve">, </w:t>
      </w:r>
      <w:r w:rsidR="009E28D8" w:rsidRPr="00CF281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CF2816">
        <w:rPr>
          <w:bCs w:val="0"/>
          <w:spacing w:val="-2"/>
          <w:sz w:val="24"/>
          <w:szCs w:val="24"/>
        </w:rPr>
        <w:t>(под</w:t>
      </w:r>
      <w:r w:rsidR="009E28D8" w:rsidRPr="00CF2816">
        <w:rPr>
          <w:bCs w:val="0"/>
          <w:sz w:val="24"/>
          <w:szCs w:val="24"/>
        </w:rPr>
        <w:t xml:space="preserve">раздел </w:t>
      </w:r>
      <w:r w:rsidR="00334620" w:rsidRPr="00CF2816">
        <w:fldChar w:fldCharType="begin"/>
      </w:r>
      <w:r w:rsidR="00334620" w:rsidRPr="00CF2816">
        <w:instrText xml:space="preserve"> REF _Ref55336310 \r \h  \* MERGEFORMAT </w:instrText>
      </w:r>
      <w:r w:rsidR="00334620" w:rsidRPr="00CF2816">
        <w:fldChar w:fldCharType="separate"/>
      </w:r>
      <w:r w:rsidR="00B007DA" w:rsidRPr="00CF2816">
        <w:rPr>
          <w:bCs w:val="0"/>
          <w:sz w:val="24"/>
          <w:szCs w:val="24"/>
        </w:rPr>
        <w:t>5.1</w:t>
      </w:r>
      <w:r w:rsidR="00334620" w:rsidRPr="00CF2816">
        <w:fldChar w:fldCharType="end"/>
      </w:r>
      <w:r w:rsidR="009E28D8" w:rsidRPr="00CF2816">
        <w:rPr>
          <w:bCs w:val="0"/>
          <w:sz w:val="24"/>
          <w:szCs w:val="24"/>
          <w:lang w:eastAsia="ru-RU"/>
        </w:rPr>
        <w:t>)</w:t>
      </w:r>
      <w:r w:rsidR="009E28D8" w:rsidRPr="00CF281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9E28D8" w:rsidRPr="00D053CF">
        <w:rPr>
          <w:bCs w:val="0"/>
          <w:sz w:val="24"/>
          <w:szCs w:val="24"/>
        </w:rPr>
        <w:t>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011803" w:rsidRPr="00011803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D11933" w:rsidRPr="003C6D0A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D053CF">
        <w:rPr>
          <w:iCs/>
          <w:sz w:val="24"/>
          <w:szCs w:val="24"/>
          <w:lang w:eastAsia="ru-RU"/>
        </w:rPr>
        <w:lastRenderedPageBreak/>
        <w:t xml:space="preserve">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</w:t>
      </w:r>
      <w:r w:rsidRPr="003C6D0A">
        <w:rPr>
          <w:sz w:val="24"/>
          <w:szCs w:val="24"/>
        </w:rPr>
        <w:lastRenderedPageBreak/>
        <w:t xml:space="preserve">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3C6D0A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Pr="003C6D0A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Pr="003C6D0A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Pr="003C6D0A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 xml:space="preserve">«Страна происхождения» </w:t>
      </w:r>
      <w:r w:rsidRPr="003C6D0A">
        <w:rPr>
          <w:sz w:val="24"/>
          <w:szCs w:val="24"/>
        </w:rPr>
        <w:lastRenderedPageBreak/>
        <w:t>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lastRenderedPageBreak/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B007DA" w:rsidRPr="00F91CA3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7310E1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F91CA3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F91CA3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3.12.3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F91CA3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3.12.5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lastRenderedPageBreak/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Pr="003C6D0A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B007DA" w:rsidRPr="003C6D0A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CF2816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</w:t>
      </w:r>
      <w:r w:rsidRPr="00CF2816">
        <w:rPr>
          <w:sz w:val="24"/>
          <w:szCs w:val="24"/>
        </w:rPr>
        <w:t xml:space="preserve">осуществляется </w:t>
      </w:r>
      <w:r w:rsidR="00742CB4" w:rsidRPr="00CF2816">
        <w:rPr>
          <w:bCs/>
          <w:sz w:val="24"/>
          <w:szCs w:val="24"/>
        </w:rPr>
        <w:t>Участником/Победителем</w:t>
      </w:r>
      <w:r w:rsidRPr="00CF2816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CF2816">
        <w:rPr>
          <w:sz w:val="24"/>
          <w:szCs w:val="24"/>
        </w:rPr>
        <w:t xml:space="preserve">Поставщика </w:t>
      </w:r>
      <w:r w:rsidRPr="00CF2816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CF2816">
        <w:fldChar w:fldCharType="begin"/>
      </w:r>
      <w:r w:rsidR="00334620" w:rsidRPr="00CF2816">
        <w:instrText xml:space="preserve"> REF _Ref440272931 \r \h  \* MERGEFORMAT </w:instrText>
      </w:r>
      <w:r w:rsidR="00334620" w:rsidRPr="00CF2816">
        <w:fldChar w:fldCharType="separate"/>
      </w:r>
      <w:r w:rsidR="00B007DA" w:rsidRPr="00CF2816">
        <w:t>2</w:t>
      </w:r>
      <w:r w:rsidR="00334620" w:rsidRPr="00CF2816">
        <w:fldChar w:fldCharType="end"/>
      </w:r>
      <w:r w:rsidRPr="00CF2816">
        <w:rPr>
          <w:sz w:val="24"/>
          <w:szCs w:val="24"/>
        </w:rPr>
        <w:t xml:space="preserve">) с учетом требований, изложенных в подпункте </w:t>
      </w:r>
      <w:r w:rsidR="00334620" w:rsidRPr="00CF2816">
        <w:fldChar w:fldCharType="begin"/>
      </w:r>
      <w:r w:rsidR="00334620" w:rsidRPr="00CF2816">
        <w:instrText xml:space="preserve"> REF _Ref465437572 \r \h  \* MERGEFORMAT </w:instrText>
      </w:r>
      <w:r w:rsidR="00334620" w:rsidRPr="00CF2816">
        <w:fldChar w:fldCharType="separate"/>
      </w:r>
      <w:r w:rsidR="00B007DA" w:rsidRPr="00CF2816">
        <w:rPr>
          <w:sz w:val="24"/>
          <w:szCs w:val="24"/>
        </w:rPr>
        <w:t>3.13.2</w:t>
      </w:r>
      <w:r w:rsidR="00334620" w:rsidRPr="00CF2816">
        <w:fldChar w:fldCharType="end"/>
      </w:r>
      <w:r w:rsidRPr="00CF2816">
        <w:rPr>
          <w:sz w:val="24"/>
          <w:szCs w:val="24"/>
        </w:rPr>
        <w:t xml:space="preserve">, а также на этапе </w:t>
      </w:r>
      <w:proofErr w:type="spellStart"/>
      <w:r w:rsidRPr="00CF2816">
        <w:rPr>
          <w:sz w:val="24"/>
          <w:szCs w:val="24"/>
        </w:rPr>
        <w:t>преддговорных</w:t>
      </w:r>
      <w:proofErr w:type="spellEnd"/>
      <w:r w:rsidRPr="00CF2816">
        <w:rPr>
          <w:sz w:val="24"/>
          <w:szCs w:val="24"/>
        </w:rPr>
        <w:t xml:space="preserve"> переговоров (п. </w:t>
      </w:r>
      <w:r w:rsidR="00334620" w:rsidRPr="00CF2816">
        <w:fldChar w:fldCharType="begin"/>
      </w:r>
      <w:r w:rsidR="00334620" w:rsidRPr="00CF2816">
        <w:instrText xml:space="preserve"> REF _Ref468805820 \r \h  \* MERGEFORMAT </w:instrText>
      </w:r>
      <w:r w:rsidR="00334620" w:rsidRPr="00CF2816">
        <w:fldChar w:fldCharType="separate"/>
      </w:r>
      <w:r w:rsidR="00B007DA" w:rsidRPr="00CF2816">
        <w:rPr>
          <w:sz w:val="24"/>
          <w:szCs w:val="24"/>
        </w:rPr>
        <w:t>3.12</w:t>
      </w:r>
      <w:r w:rsidR="00334620" w:rsidRPr="00CF2816">
        <w:fldChar w:fldCharType="end"/>
      </w:r>
      <w:r w:rsidRPr="00CF2816">
        <w:rPr>
          <w:sz w:val="24"/>
          <w:szCs w:val="24"/>
        </w:rPr>
        <w:t>).</w:t>
      </w:r>
    </w:p>
    <w:p w:rsidR="00A222A8" w:rsidRPr="00CF2816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CF2816">
        <w:rPr>
          <w:sz w:val="24"/>
          <w:szCs w:val="24"/>
        </w:rPr>
        <w:t>Реквизиты Заказчика:</w:t>
      </w:r>
      <w:bookmarkEnd w:id="702"/>
    </w:p>
    <w:p w:rsidR="00A222A8" w:rsidRPr="00CF2816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CF281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CF2816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F2816">
        <w:rPr>
          <w:sz w:val="24"/>
          <w:szCs w:val="24"/>
        </w:rPr>
        <w:t>ИНН/КПП: 6901067107/997450001</w:t>
      </w:r>
    </w:p>
    <w:p w:rsidR="00A222A8" w:rsidRPr="00CF281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CF2816">
        <w:rPr>
          <w:sz w:val="24"/>
          <w:szCs w:val="24"/>
        </w:rPr>
        <w:t>р</w:t>
      </w:r>
      <w:proofErr w:type="gramEnd"/>
      <w:r w:rsidRPr="00CF2816">
        <w:rPr>
          <w:sz w:val="24"/>
          <w:szCs w:val="24"/>
        </w:rPr>
        <w:t>/с: 40702810000000019885 в ПАО РОСБАНК</w:t>
      </w:r>
    </w:p>
    <w:p w:rsidR="00A222A8" w:rsidRPr="00CF281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F2816">
        <w:rPr>
          <w:sz w:val="24"/>
          <w:szCs w:val="24"/>
        </w:rPr>
        <w:t>БИК: 044525256</w:t>
      </w:r>
    </w:p>
    <w:p w:rsidR="00A222A8" w:rsidRPr="00CF281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F2816">
        <w:rPr>
          <w:sz w:val="24"/>
          <w:szCs w:val="24"/>
        </w:rPr>
        <w:t>к/с: 30101810000000000256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CF2816">
        <w:rPr>
          <w:sz w:val="24"/>
          <w:szCs w:val="24"/>
        </w:rPr>
        <w:t>Непредставление обеспечения исполнения обязательств</w:t>
      </w:r>
      <w:r w:rsidRPr="00FD4E6C">
        <w:rPr>
          <w:sz w:val="24"/>
          <w:szCs w:val="24"/>
        </w:rPr>
        <w:t xml:space="preserve">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lastRenderedPageBreak/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3.12.6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CF2816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CF2816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CF281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CF2816">
        <w:rPr>
          <w:b w:val="0"/>
          <w:szCs w:val="24"/>
        </w:rPr>
        <w:t>Техническ</w:t>
      </w:r>
      <w:r w:rsidR="003776BB" w:rsidRPr="00CF2816">
        <w:rPr>
          <w:b w:val="0"/>
          <w:szCs w:val="24"/>
        </w:rPr>
        <w:t>о</w:t>
      </w:r>
      <w:proofErr w:type="gramStart"/>
      <w:r w:rsidR="003776BB" w:rsidRPr="00CF2816">
        <w:rPr>
          <w:b w:val="0"/>
          <w:szCs w:val="24"/>
        </w:rPr>
        <w:t>е(</w:t>
      </w:r>
      <w:proofErr w:type="spellStart"/>
      <w:proofErr w:type="gramEnd"/>
      <w:r w:rsidRPr="00CF2816">
        <w:rPr>
          <w:b w:val="0"/>
          <w:szCs w:val="24"/>
        </w:rPr>
        <w:t>ие</w:t>
      </w:r>
      <w:proofErr w:type="spellEnd"/>
      <w:r w:rsidR="003776BB" w:rsidRPr="00CF2816">
        <w:rPr>
          <w:b w:val="0"/>
          <w:szCs w:val="24"/>
        </w:rPr>
        <w:t>)</w:t>
      </w:r>
      <w:r w:rsidRPr="00CF2816">
        <w:rPr>
          <w:b w:val="0"/>
          <w:szCs w:val="24"/>
        </w:rPr>
        <w:t xml:space="preserve"> задани</w:t>
      </w:r>
      <w:r w:rsidR="003776BB" w:rsidRPr="00CF2816">
        <w:rPr>
          <w:b w:val="0"/>
          <w:szCs w:val="24"/>
        </w:rPr>
        <w:t>е(</w:t>
      </w:r>
      <w:r w:rsidRPr="00CF2816">
        <w:rPr>
          <w:b w:val="0"/>
          <w:szCs w:val="24"/>
        </w:rPr>
        <w:t>я</w:t>
      </w:r>
      <w:r w:rsidR="003776BB" w:rsidRPr="00CF2816">
        <w:rPr>
          <w:b w:val="0"/>
          <w:szCs w:val="24"/>
        </w:rPr>
        <w:t>)</w:t>
      </w:r>
      <w:r w:rsidRPr="00CF2816">
        <w:rPr>
          <w:b w:val="0"/>
          <w:szCs w:val="24"/>
        </w:rPr>
        <w:t xml:space="preserve"> </w:t>
      </w:r>
      <w:r w:rsidR="00A154B7" w:rsidRPr="00CF2816">
        <w:rPr>
          <w:b w:val="0"/>
          <w:szCs w:val="24"/>
        </w:rPr>
        <w:t xml:space="preserve">по Лоту №1 (подраздел </w:t>
      </w:r>
      <w:r w:rsidR="00334620" w:rsidRPr="00CF2816">
        <w:fldChar w:fldCharType="begin"/>
      </w:r>
      <w:r w:rsidR="00334620" w:rsidRPr="00CF2816">
        <w:instrText xml:space="preserve"> REF _Ref440275279 \r \h  \* MERGEFORMAT </w:instrText>
      </w:r>
      <w:r w:rsidR="00334620" w:rsidRPr="00CF2816">
        <w:fldChar w:fldCharType="separate"/>
      </w:r>
      <w:r w:rsidR="00B007DA" w:rsidRPr="00CF2816">
        <w:rPr>
          <w:b w:val="0"/>
          <w:szCs w:val="24"/>
        </w:rPr>
        <w:t>1.1.5</w:t>
      </w:r>
      <w:r w:rsidR="00334620" w:rsidRPr="00CF2816">
        <w:fldChar w:fldCharType="end"/>
      </w:r>
      <w:r w:rsidR="00A154B7" w:rsidRPr="00CF2816">
        <w:rPr>
          <w:b w:val="0"/>
          <w:szCs w:val="24"/>
        </w:rPr>
        <w:t>)</w:t>
      </w:r>
      <w:r w:rsidRPr="00CF2816">
        <w:rPr>
          <w:b w:val="0"/>
          <w:szCs w:val="24"/>
        </w:rPr>
        <w:t xml:space="preserve"> изложен</w:t>
      </w:r>
      <w:r w:rsidR="00F463E8" w:rsidRPr="00CF2816">
        <w:rPr>
          <w:b w:val="0"/>
          <w:szCs w:val="24"/>
        </w:rPr>
        <w:t>о(</w:t>
      </w:r>
      <w:r w:rsidRPr="00CF2816">
        <w:rPr>
          <w:b w:val="0"/>
          <w:szCs w:val="24"/>
        </w:rPr>
        <w:t>ы</w:t>
      </w:r>
      <w:r w:rsidR="00F463E8" w:rsidRPr="00CF2816">
        <w:rPr>
          <w:b w:val="0"/>
          <w:szCs w:val="24"/>
        </w:rPr>
        <w:t>)</w:t>
      </w:r>
      <w:r w:rsidRPr="00CF281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F2816">
        <w:rPr>
          <w:b w:val="0"/>
          <w:szCs w:val="24"/>
        </w:rPr>
        <w:t>Участник</w:t>
      </w:r>
      <w:r w:rsidRPr="00CF2816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CF2816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CF2816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CF2816">
        <w:rPr>
          <w:b w:val="0"/>
          <w:szCs w:val="24"/>
        </w:rPr>
        <w:t>Участник</w:t>
      </w:r>
      <w:r w:rsidR="002B5044" w:rsidRPr="00CF2816">
        <w:rPr>
          <w:b w:val="0"/>
          <w:szCs w:val="24"/>
        </w:rPr>
        <w:t xml:space="preserve"> в составе свое</w:t>
      </w:r>
      <w:r w:rsidR="00841A6F" w:rsidRPr="00CF2816">
        <w:rPr>
          <w:b w:val="0"/>
          <w:szCs w:val="24"/>
        </w:rPr>
        <w:t>й</w:t>
      </w:r>
      <w:r w:rsidR="002B5044" w:rsidRPr="00CF2816">
        <w:rPr>
          <w:b w:val="0"/>
          <w:szCs w:val="24"/>
        </w:rPr>
        <w:t xml:space="preserve"> </w:t>
      </w:r>
      <w:r w:rsidR="00841A6F" w:rsidRPr="00CF2816">
        <w:rPr>
          <w:b w:val="0"/>
          <w:szCs w:val="24"/>
        </w:rPr>
        <w:t>Заявки</w:t>
      </w:r>
      <w:r w:rsidR="002B5044" w:rsidRPr="00CF2816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CF2816">
        <w:rPr>
          <w:b w:val="0"/>
          <w:szCs w:val="24"/>
        </w:rPr>
        <w:t>желательное требование,</w:t>
      </w:r>
      <w:r w:rsidR="00BE26DC" w:rsidRPr="00D053CF">
        <w:rPr>
          <w:b w:val="0"/>
          <w:szCs w:val="24"/>
        </w:rPr>
        <w:t xml:space="preserve">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B007DA" w:rsidRPr="003C6D0A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B007DA" w:rsidRPr="003C6D0A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Pr="003C6D0A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B007DA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B007DA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B007DA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B007DA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E40B10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49D" w:rsidRDefault="00A2049D">
      <w:pPr>
        <w:spacing w:line="240" w:lineRule="auto"/>
      </w:pPr>
      <w:r>
        <w:separator/>
      </w:r>
    </w:p>
  </w:endnote>
  <w:endnote w:type="continuationSeparator" w:id="0">
    <w:p w:rsidR="00A2049D" w:rsidRDefault="00A2049D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CF2816">
      <w:rPr>
        <w:noProof/>
        <w:sz w:val="16"/>
        <w:szCs w:val="16"/>
        <w:lang w:eastAsia="ru-RU"/>
      </w:rPr>
      <w:t>3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EE0539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CF2816" w:rsidRPr="00CF2816">
      <w:rPr>
        <w:sz w:val="18"/>
        <w:szCs w:val="18"/>
      </w:rPr>
      <w:t xml:space="preserve">Договора на поставку силовых трансформаторов до 20 </w:t>
    </w:r>
    <w:proofErr w:type="spellStart"/>
    <w:r w:rsidR="00CF2816" w:rsidRPr="00CF2816">
      <w:rPr>
        <w:sz w:val="18"/>
        <w:szCs w:val="18"/>
      </w:rPr>
      <w:t>кВ</w:t>
    </w:r>
    <w:proofErr w:type="spellEnd"/>
    <w:r w:rsidR="00CF2816" w:rsidRPr="00CF2816">
      <w:rPr>
        <w:sz w:val="18"/>
        <w:szCs w:val="18"/>
      </w:rPr>
      <w:t xml:space="preserve"> для нужд ПАО «МРСК Центра» (филиала «Брянскэнерго»)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49D" w:rsidRDefault="00A2049D">
      <w:pPr>
        <w:spacing w:line="240" w:lineRule="auto"/>
      </w:pPr>
      <w:r>
        <w:separator/>
      </w:r>
    </w:p>
  </w:footnote>
  <w:footnote w:type="continuationSeparator" w:id="0">
    <w:p w:rsidR="00A2049D" w:rsidRDefault="00A2049D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049D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2816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A5755D05-4304-47D2-8F6D-7AEAE6ED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72</Pages>
  <Words>24982</Words>
  <Characters>142403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167051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167</cp:revision>
  <cp:lastPrinted>2015-12-29T14:27:00Z</cp:lastPrinted>
  <dcterms:created xsi:type="dcterms:W3CDTF">2016-01-12T09:22:00Z</dcterms:created>
  <dcterms:modified xsi:type="dcterms:W3CDTF">2018-02-15T12:44:00Z</dcterms:modified>
</cp:coreProperties>
</file>